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4320F9"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а</w:t>
            </w:r>
            <w:r w:rsidR="00555867">
              <w:rPr>
                <w:rFonts w:eastAsia="Times New Roman"/>
                <w:b/>
              </w:rPr>
              <w:t xml:space="preserve"> </w:t>
            </w:r>
            <w:r w:rsidR="009D2686">
              <w:rPr>
                <w:rFonts w:eastAsia="Times New Roman"/>
                <w:b/>
              </w:rPr>
              <w:t xml:space="preserve">АО «УТС» </w:t>
            </w:r>
            <w:r>
              <w:rPr>
                <w:rFonts w:eastAsia="Times New Roman"/>
                <w:b/>
              </w:rPr>
              <w:t>по производству</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320F9">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1F5A80" w:rsidRDefault="001F5A80" w:rsidP="001F5A80">
            <w:pPr>
              <w:widowControl w:val="0"/>
              <w:autoSpaceDE w:val="0"/>
              <w:jc w:val="left"/>
              <w:rPr>
                <w:rFonts w:eastAsia="Times New Roman"/>
                <w:b/>
                <w:highlight w:val="yellow"/>
              </w:rPr>
            </w:pP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282CAD" w:rsidRPr="004320F9">
        <w:rPr>
          <w:b/>
          <w:sz w:val="28"/>
          <w:szCs w:val="28"/>
        </w:rPr>
        <w:t xml:space="preserve">поставку </w:t>
      </w:r>
      <w:r w:rsidR="00B71AE2" w:rsidRPr="00B71AE2">
        <w:rPr>
          <w:b/>
          <w:sz w:val="28"/>
          <w:szCs w:val="28"/>
          <w:lang w:bidi="hi-IN"/>
        </w:rPr>
        <w:t>запасных частей на автомобили Лада</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047F9C" w:rsidRDefault="00047F9C" w:rsidP="00047F9C">
      <w:pPr>
        <w:jc w:val="right"/>
        <w:rPr>
          <w:b/>
        </w:rPr>
      </w:pPr>
      <w:r>
        <w:rPr>
          <w:b/>
        </w:rPr>
        <w:t>Составил:</w:t>
      </w:r>
    </w:p>
    <w:p w:rsidR="00047F9C" w:rsidRDefault="00047F9C" w:rsidP="00047F9C">
      <w:pPr>
        <w:jc w:val="right"/>
      </w:pPr>
      <w:r>
        <w:t xml:space="preserve"> Специалист МТО</w:t>
      </w:r>
    </w:p>
    <w:p w:rsidR="00047F9C" w:rsidRDefault="00047F9C" w:rsidP="00047F9C">
      <w:pPr>
        <w:jc w:val="right"/>
      </w:pPr>
    </w:p>
    <w:p w:rsidR="00047F9C" w:rsidRDefault="00047F9C" w:rsidP="00047F9C">
      <w:pPr>
        <w:jc w:val="right"/>
      </w:pPr>
      <w:r>
        <w:t xml:space="preserve">____________ Ю.С. Ушакова </w:t>
      </w:r>
    </w:p>
    <w:p w:rsidR="00047F9C" w:rsidRDefault="00047F9C" w:rsidP="00047F9C">
      <w:pPr>
        <w:jc w:val="right"/>
      </w:pPr>
    </w:p>
    <w:p w:rsidR="00C03E71" w:rsidRDefault="00047F9C" w:rsidP="00047F9C">
      <w:pPr>
        <w:ind w:left="-567"/>
        <w:jc w:val="right"/>
        <w:rPr>
          <w:rFonts w:eastAsia="Times New Roman"/>
        </w:rPr>
      </w:pPr>
      <w:r>
        <w:rPr>
          <w:b/>
        </w:rPr>
        <w:t>«_____»_______________</w:t>
      </w:r>
      <w:r>
        <w:t>2023г.</w:t>
      </w:r>
    </w:p>
    <w:p w:rsidR="006960BD" w:rsidRDefault="006960BD">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3916D7" w:rsidRDefault="003916D7">
      <w:pPr>
        <w:ind w:left="-567"/>
        <w:jc w:val="center"/>
        <w:rPr>
          <w:rFonts w:eastAsia="Times New Roman"/>
        </w:rPr>
      </w:pPr>
    </w:p>
    <w:p w:rsidR="00C03E71" w:rsidRDefault="00C03E71">
      <w:pPr>
        <w:ind w:left="-567"/>
        <w:jc w:val="center"/>
        <w:rPr>
          <w:rFonts w:eastAsia="Times New Roman"/>
        </w:rPr>
      </w:pPr>
    </w:p>
    <w:p w:rsidR="003435FC" w:rsidRDefault="003435FC">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0F6015">
            <w:pPr>
              <w:snapToGrid w:val="0"/>
              <w:jc w:val="center"/>
              <w:rPr>
                <w:rFonts w:eastAsia="Times New Roman" w:cs="Arial"/>
                <w:bCs/>
                <w:sz w:val="28"/>
                <w:szCs w:val="28"/>
              </w:rPr>
            </w:pPr>
            <w:r>
              <w:rPr>
                <w:rFonts w:eastAsia="Times New Roman" w:cs="Arial"/>
                <w:bCs/>
                <w:sz w:val="28"/>
                <w:szCs w:val="28"/>
              </w:rPr>
              <w:t>39-</w:t>
            </w:r>
            <w:r w:rsidR="004578AB">
              <w:rPr>
                <w:rFonts w:eastAsia="Times New Roman" w:cs="Arial"/>
                <w:bCs/>
                <w:sz w:val="28"/>
                <w:szCs w:val="28"/>
              </w:rPr>
              <w:t>8</w:t>
            </w:r>
            <w:r w:rsidR="000F6015">
              <w:rPr>
                <w:rFonts w:eastAsia="Times New Roman" w:cs="Arial"/>
                <w:bCs/>
                <w:sz w:val="28"/>
                <w:szCs w:val="28"/>
              </w:rPr>
              <w:t>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0F6015" w:rsidP="00D70C55">
            <w:pPr>
              <w:snapToGrid w:val="0"/>
              <w:jc w:val="center"/>
              <w:rPr>
                <w:rFonts w:eastAsia="Times New Roman" w:cs="Arial"/>
                <w:bCs/>
                <w:sz w:val="28"/>
                <w:szCs w:val="28"/>
              </w:rPr>
            </w:pPr>
            <w:r>
              <w:rPr>
                <w:rFonts w:eastAsia="Times New Roman" w:cs="Arial"/>
                <w:bCs/>
                <w:sz w:val="28"/>
                <w:szCs w:val="28"/>
              </w:rPr>
              <w:t>81</w:t>
            </w:r>
            <w:r w:rsidR="00907D87">
              <w:rPr>
                <w:rFonts w:eastAsia="Times New Roman" w:cs="Arial"/>
                <w:bCs/>
                <w:sz w:val="28"/>
                <w:szCs w:val="28"/>
              </w:rPr>
              <w:t>-</w:t>
            </w:r>
            <w:r w:rsidR="00D70C55">
              <w:rPr>
                <w:rFonts w:eastAsia="Times New Roman" w:cs="Arial"/>
                <w:bCs/>
                <w:sz w:val="28"/>
                <w:szCs w:val="28"/>
              </w:rPr>
              <w:t>91</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D70C55" w:rsidRDefault="00D70C55" w:rsidP="00D70C55">
            <w:pPr>
              <w:snapToGrid w:val="0"/>
              <w:jc w:val="center"/>
              <w:rPr>
                <w:rFonts w:eastAsia="Times New Roman" w:cs="Arial"/>
                <w:bCs/>
                <w:sz w:val="28"/>
                <w:szCs w:val="28"/>
                <w:lang w:val="en-US"/>
              </w:rPr>
            </w:pPr>
            <w:r>
              <w:rPr>
                <w:rFonts w:eastAsia="Times New Roman" w:cs="Arial"/>
                <w:bCs/>
                <w:sz w:val="28"/>
                <w:szCs w:val="28"/>
              </w:rPr>
              <w:t>92</w:t>
            </w:r>
            <w:r w:rsidR="0084729D">
              <w:rPr>
                <w:rFonts w:eastAsia="Times New Roman" w:cs="Arial"/>
                <w:bCs/>
                <w:sz w:val="28"/>
                <w:szCs w:val="28"/>
              </w:rPr>
              <w:t>-</w:t>
            </w:r>
            <w:r>
              <w:rPr>
                <w:rFonts w:eastAsia="Times New Roman" w:cs="Arial"/>
                <w:bCs/>
                <w:sz w:val="28"/>
                <w:szCs w:val="28"/>
                <w:lang w:val="en-US"/>
              </w:rPr>
              <w:t>163</w:t>
            </w:r>
            <w:bookmarkStart w:id="0" w:name="_GoBack"/>
            <w:bookmarkEnd w:id="0"/>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D70C55">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D70C55">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B71AE2" w:rsidP="001162ED">
            <w:pPr>
              <w:autoSpaceDE w:val="0"/>
            </w:pPr>
            <w:r w:rsidRPr="00704811">
              <w:t>Начальник участка по ремонту Куликов Михаил Васильевич тел. 8-902-814-75-69</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B71AE2">
            <w:r w:rsidRPr="009F5E45">
              <w:rPr>
                <w:rFonts w:eastAsia="Times New Roman"/>
              </w:rPr>
              <w:t>«</w:t>
            </w:r>
            <w:r w:rsidR="00B71AE2">
              <w:rPr>
                <w:rFonts w:eastAsia="Times New Roman"/>
              </w:rPr>
              <w:t>08</w:t>
            </w:r>
            <w:r w:rsidRPr="009F5E45">
              <w:rPr>
                <w:rFonts w:eastAsia="Times New Roman"/>
              </w:rPr>
              <w:t xml:space="preserve">» </w:t>
            </w:r>
            <w:r w:rsidR="005708D6">
              <w:rPr>
                <w:rFonts w:eastAsia="Times New Roman"/>
              </w:rPr>
              <w:t>феврал</w:t>
            </w:r>
            <w:r w:rsidR="004320F9">
              <w:rPr>
                <w:rFonts w:eastAsia="Times New Roman"/>
              </w:rPr>
              <w:t>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B71AE2">
            <w:r w:rsidRPr="009F5E45">
              <w:t>«</w:t>
            </w:r>
            <w:r w:rsidR="005708D6">
              <w:t>1</w:t>
            </w:r>
            <w:r w:rsidR="00B71AE2">
              <w:t>6</w:t>
            </w:r>
            <w:r w:rsidRPr="009F5E45">
              <w:t xml:space="preserve">» </w:t>
            </w:r>
            <w:r w:rsidR="00282CAD">
              <w:t>феврал</w:t>
            </w:r>
            <w:r w:rsidR="004320F9">
              <w:t>я</w:t>
            </w:r>
            <w:r w:rsidRPr="009F5E45">
              <w:t xml:space="preserve"> 202</w:t>
            </w:r>
            <w:r w:rsidR="004320F9">
              <w:t>3</w:t>
            </w:r>
            <w:r w:rsidRPr="009F5E45">
              <w:t xml:space="preserve"> года в 0</w:t>
            </w:r>
            <w:r w:rsidR="00B71AE2">
              <w:t>9</w:t>
            </w:r>
            <w:r w:rsidRPr="009F5E45">
              <w:t>:</w:t>
            </w:r>
            <w:r w:rsidR="00B71AE2">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B71AE2">
            <w:pPr>
              <w:autoSpaceDE w:val="0"/>
              <w:rPr>
                <w:rFonts w:eastAsia="Times New Roman"/>
                <w:highlight w:val="lightGray"/>
              </w:rPr>
            </w:pPr>
            <w:r w:rsidRPr="009F5E45">
              <w:t>«</w:t>
            </w:r>
            <w:r w:rsidR="005708D6">
              <w:t>1</w:t>
            </w:r>
            <w:r w:rsidR="00B71AE2">
              <w:t>6</w:t>
            </w:r>
            <w:r w:rsidRPr="009F5E45">
              <w:t xml:space="preserve">» </w:t>
            </w:r>
            <w:r w:rsidR="00282CAD">
              <w:t>феврал</w:t>
            </w:r>
            <w:r w:rsidR="004320F9">
              <w:t>я</w:t>
            </w:r>
            <w:r w:rsidRPr="009F5E45">
              <w:t xml:space="preserve"> 202</w:t>
            </w:r>
            <w:r w:rsidR="004320F9">
              <w:t>3</w:t>
            </w:r>
            <w:r w:rsidRPr="009F5E45">
              <w:t xml:space="preserve"> года в 0</w:t>
            </w:r>
            <w:r w:rsidR="00B71AE2">
              <w:t>9</w:t>
            </w:r>
            <w:r w:rsidRPr="009F5E45">
              <w:t>:</w:t>
            </w:r>
            <w:r w:rsidR="00B71AE2">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5708D6">
              <w:t>1</w:t>
            </w:r>
            <w:r w:rsidR="00B71AE2">
              <w:t>7</w:t>
            </w:r>
            <w:r w:rsidR="00A31594" w:rsidRPr="009F5E45">
              <w:t xml:space="preserve">» </w:t>
            </w:r>
            <w:r w:rsidR="00282CAD">
              <w:t>февраля</w:t>
            </w:r>
            <w:r w:rsidR="00A31594" w:rsidRPr="009F5E45">
              <w:t xml:space="preserve"> 202</w:t>
            </w:r>
            <w:r w:rsidR="004320F9">
              <w:t>3</w:t>
            </w:r>
            <w:r w:rsidR="00A31594" w:rsidRPr="009F5E45">
              <w:t xml:space="preserve"> года в 0</w:t>
            </w:r>
            <w:r w:rsidR="00B71AE2">
              <w:t>9</w:t>
            </w:r>
            <w:r w:rsidR="00A31594" w:rsidRPr="009F5E45">
              <w:t>:</w:t>
            </w:r>
            <w:r w:rsidR="00B71AE2">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B71AE2">
              <w:t>20</w:t>
            </w:r>
            <w:r w:rsidR="00A31594" w:rsidRPr="009F5E45">
              <w:t xml:space="preserve">» </w:t>
            </w:r>
            <w:r w:rsidR="00282CAD">
              <w:t>февраля</w:t>
            </w:r>
            <w:r w:rsidR="00A31594" w:rsidRPr="009F5E45">
              <w:t xml:space="preserve"> 202</w:t>
            </w:r>
            <w:r w:rsidR="004320F9">
              <w:t>3</w:t>
            </w:r>
            <w:r w:rsidR="00A31594" w:rsidRPr="009F5E45">
              <w:t xml:space="preserve"> года в 0</w:t>
            </w:r>
            <w:r w:rsidR="00B71AE2">
              <w:t>9</w:t>
            </w:r>
            <w:r w:rsidR="00A31594" w:rsidRPr="009F5E45">
              <w:t>:</w:t>
            </w:r>
            <w:r w:rsidR="00B71AE2">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B71AE2">
              <w:t>21</w:t>
            </w:r>
            <w:r w:rsidR="00A31594" w:rsidRPr="009F5E45">
              <w:t xml:space="preserve">» </w:t>
            </w:r>
            <w:r w:rsidR="00282CAD">
              <w:t>феврал</w:t>
            </w:r>
            <w:r w:rsidR="004320F9">
              <w:t>я</w:t>
            </w:r>
            <w:r w:rsidR="00A31594" w:rsidRPr="009F5E45">
              <w:t xml:space="preserve"> 202</w:t>
            </w:r>
            <w:r w:rsidR="004320F9">
              <w:t>3</w:t>
            </w:r>
            <w:r w:rsidR="00A31594" w:rsidRPr="009F5E45">
              <w:t xml:space="preserve"> года в 0</w:t>
            </w:r>
            <w:r w:rsidR="00B71AE2">
              <w:t>9</w:t>
            </w:r>
            <w:r w:rsidR="00A31594" w:rsidRPr="009F5E45">
              <w:t>:</w:t>
            </w:r>
            <w:r w:rsidR="00B71AE2">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5708D6">
              <w:rPr>
                <w:rFonts w:eastAsia="Times New Roman"/>
              </w:rPr>
              <w:t>0</w:t>
            </w:r>
            <w:r w:rsidR="00B71AE2">
              <w:rPr>
                <w:rFonts w:eastAsia="Times New Roman"/>
              </w:rPr>
              <w:t>8</w:t>
            </w:r>
            <w:r w:rsidR="00A31594" w:rsidRPr="009F5E45">
              <w:rPr>
                <w:rFonts w:eastAsia="Times New Roman"/>
              </w:rPr>
              <w:t xml:space="preserve">» </w:t>
            </w:r>
            <w:r w:rsidR="005708D6">
              <w:rPr>
                <w:rFonts w:eastAsia="Times New Roman"/>
              </w:rPr>
              <w:t>февраля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5708D6">
              <w:t>1</w:t>
            </w:r>
            <w:r w:rsidR="00B71AE2">
              <w:t>6</w:t>
            </w:r>
            <w:r w:rsidRPr="009F5E45">
              <w:t xml:space="preserve">» </w:t>
            </w:r>
            <w:r w:rsidR="00282CAD">
              <w:t>феврал</w:t>
            </w:r>
            <w:r w:rsidR="004320F9">
              <w:t>я</w:t>
            </w:r>
            <w:r w:rsidRPr="009F5E45">
              <w:t xml:space="preserve"> 202</w:t>
            </w:r>
            <w:r w:rsidR="004320F9">
              <w:t>3</w:t>
            </w:r>
            <w:r w:rsidRPr="009F5E45">
              <w:t xml:space="preserve"> года 0</w:t>
            </w:r>
            <w:r w:rsidR="00B71AE2">
              <w:t>9</w:t>
            </w:r>
            <w:r w:rsidRPr="009F5E45">
              <w:t>:</w:t>
            </w:r>
            <w:r w:rsidR="00B71AE2">
              <w:t>0</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B71AE2" w:rsidRPr="00B71AE2">
              <w:rPr>
                <w:b/>
                <w:u w:val="single"/>
                <w:lang w:bidi="hi-IN"/>
              </w:rPr>
              <w:t>запасных частей на автомобили Лада</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B71AE2" w:rsidRPr="00B71AE2">
              <w:rPr>
                <w:b/>
                <w:u w:val="single"/>
                <w:lang w:bidi="hi-IN"/>
              </w:rPr>
              <w:t>запасных частей на автомобили Лада</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 xml:space="preserve">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B71AE2">
              <w:rPr>
                <w:rFonts w:eastAsia="DejaVu Sans" w:cs="DejaVu Sans"/>
                <w:b/>
                <w:iCs/>
                <w:kern w:val="1"/>
                <w:lang w:bidi="hi-IN"/>
              </w:rPr>
              <w:t>3 706 512</w:t>
            </w:r>
            <w:r w:rsidR="00A31594" w:rsidRPr="004320F9">
              <w:rPr>
                <w:rFonts w:eastAsia="DejaVu Sans" w:cs="DejaVu Sans"/>
                <w:b/>
                <w:iCs/>
                <w:kern w:val="1"/>
                <w:lang w:bidi="hi-IN"/>
              </w:rPr>
              <w:t xml:space="preserve"> (</w:t>
            </w:r>
            <w:r w:rsidR="00B71AE2">
              <w:rPr>
                <w:rFonts w:eastAsia="DejaVu Sans" w:cs="DejaVu Sans"/>
                <w:b/>
                <w:iCs/>
                <w:kern w:val="1"/>
                <w:lang w:bidi="hi-IN"/>
              </w:rPr>
              <w:t>три миллиона семьсот шесть тысяч пятьсот двенад</w:t>
            </w:r>
            <w:r w:rsidR="00DC1F9B">
              <w:rPr>
                <w:rFonts w:eastAsia="DejaVu Sans" w:cs="DejaVu Sans"/>
                <w:b/>
                <w:iCs/>
                <w:kern w:val="1"/>
                <w:lang w:bidi="hi-IN"/>
              </w:rPr>
              <w:t>цать</w:t>
            </w:r>
            <w:r w:rsidR="00A31594" w:rsidRPr="004320F9">
              <w:rPr>
                <w:rFonts w:eastAsia="DejaVu Sans" w:cs="DejaVu Sans"/>
                <w:b/>
                <w:iCs/>
                <w:kern w:val="1"/>
                <w:lang w:bidi="hi-IN"/>
              </w:rPr>
              <w:t>) рубл</w:t>
            </w:r>
            <w:r w:rsidR="001C71A1">
              <w:rPr>
                <w:rFonts w:eastAsia="DejaVu Sans" w:cs="DejaVu Sans"/>
                <w:b/>
                <w:iCs/>
                <w:kern w:val="1"/>
                <w:lang w:bidi="hi-IN"/>
              </w:rPr>
              <w:t>ей</w:t>
            </w:r>
            <w:r w:rsidR="00A31594" w:rsidRPr="004320F9">
              <w:rPr>
                <w:rFonts w:eastAsia="DejaVu Sans" w:cs="DejaVu Sans"/>
                <w:b/>
                <w:iCs/>
                <w:kern w:val="1"/>
                <w:lang w:bidi="hi-IN"/>
              </w:rPr>
              <w:t xml:space="preserve"> </w:t>
            </w:r>
            <w:r w:rsidR="00B71AE2">
              <w:rPr>
                <w:rFonts w:eastAsia="DejaVu Sans" w:cs="DejaVu Sans"/>
                <w:b/>
                <w:iCs/>
                <w:kern w:val="1"/>
                <w:lang w:bidi="hi-IN"/>
              </w:rPr>
              <w:t>3</w:t>
            </w:r>
            <w:r w:rsidR="001C71A1">
              <w:rPr>
                <w:rFonts w:eastAsia="DejaVu Sans" w:cs="DejaVu Sans"/>
                <w:b/>
                <w:iCs/>
                <w:kern w:val="1"/>
                <w:lang w:bidi="hi-IN"/>
              </w:rPr>
              <w:t>4</w:t>
            </w:r>
            <w:r w:rsidR="00A31594" w:rsidRPr="004320F9">
              <w:rPr>
                <w:rFonts w:eastAsia="DejaVu Sans" w:cs="DejaVu Sans"/>
                <w:b/>
                <w:iCs/>
                <w:kern w:val="1"/>
                <w:lang w:bidi="hi-IN"/>
              </w:rPr>
              <w:t xml:space="preserve"> копе</w:t>
            </w:r>
            <w:r w:rsidR="001C71A1">
              <w:rPr>
                <w:rFonts w:eastAsia="DejaVu Sans" w:cs="DejaVu Sans"/>
                <w:b/>
                <w:iCs/>
                <w:kern w:val="1"/>
                <w:lang w:bidi="hi-IN"/>
              </w:rPr>
              <w:t>й</w:t>
            </w:r>
            <w:r w:rsidR="00A31594" w:rsidRPr="004320F9">
              <w:rPr>
                <w:rFonts w:eastAsia="DejaVu Sans" w:cs="DejaVu Sans"/>
                <w:b/>
                <w:iCs/>
                <w:kern w:val="1"/>
                <w:lang w:bidi="hi-IN"/>
              </w:rPr>
              <w:t>к</w:t>
            </w:r>
            <w:r w:rsidR="001C71A1">
              <w:rPr>
                <w:rFonts w:eastAsia="DejaVu Sans" w:cs="DejaVu Sans"/>
                <w:b/>
                <w:iCs/>
                <w:kern w:val="1"/>
                <w:lang w:bidi="hi-IN"/>
              </w:rPr>
              <w:t>и</w:t>
            </w:r>
            <w:r w:rsidR="00A5012F" w:rsidRPr="004320F9">
              <w:rPr>
                <w:rFonts w:eastAsia="DejaVu Sans" w:cs="DejaVu Sans"/>
                <w:b/>
                <w:iCs/>
                <w:color w:val="auto"/>
                <w:kern w:val="1"/>
                <w:lang w:bidi="hi-IN"/>
              </w:rPr>
              <w:t>.</w:t>
            </w:r>
          </w:p>
          <w:p w:rsidR="004320F9" w:rsidRDefault="00DC1F9B"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0A433C"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w:t>
                  </w:r>
                  <w:r w:rsidR="00DC1F9B">
                    <w:rPr>
                      <w:rFonts w:eastAsia="Times New Roman" w:cs="Arial"/>
                    </w:rPr>
                    <w:t>4</w:t>
                  </w:r>
                  <w:r w:rsidR="00A5012F">
                    <w:rPr>
                      <w:rFonts w:eastAsia="Times New Roman" w:cs="Arial"/>
                    </w:rPr>
                    <w:t xml:space="preserve"> </w:t>
                  </w:r>
                  <w:r w:rsidR="00DC1F9B">
                    <w:rPr>
                      <w:rFonts w:eastAsia="Times New Roman" w:cs="Arial"/>
                    </w:rPr>
                    <w:t>календарных</w:t>
                  </w:r>
                  <w:r w:rsidR="00A457E5" w:rsidRPr="003435FC">
                    <w:rPr>
                      <w:rFonts w:eastAsia="Times New Roman" w:cs="Arial"/>
                    </w:rPr>
                    <w:t xml:space="preserve"> д</w:t>
                  </w:r>
                  <w:r w:rsidR="001C71A1">
                    <w:rPr>
                      <w:rFonts w:eastAsia="Times New Roman" w:cs="Arial"/>
                    </w:rPr>
                    <w:t>н</w:t>
                  </w:r>
                  <w:r w:rsidR="00DC1F9B">
                    <w:rPr>
                      <w:rFonts w:eastAsia="Times New Roman" w:cs="Arial"/>
                    </w:rPr>
                    <w:t>ей</w:t>
                  </w:r>
                </w:p>
                <w:p w:rsidR="00EF09B2" w:rsidRPr="003435FC" w:rsidRDefault="00EF09B2" w:rsidP="00A5012F">
                  <w:pPr>
                    <w:contextualSpacing/>
                    <w:rPr>
                      <w:rFonts w:eastAsia="Times New Roman" w:cs="Arial"/>
                    </w:rPr>
                  </w:pPr>
                  <w:r w:rsidRPr="003435FC">
                    <w:rPr>
                      <w:rFonts w:eastAsia="Times New Roman" w:cs="Arial"/>
                      <w:lang w:val="en-US"/>
                    </w:rPr>
                    <w:lastRenderedPageBreak/>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1C71A1">
                  <w:pPr>
                    <w:contextualSpacing/>
                  </w:pPr>
                  <w:r w:rsidRPr="003435FC">
                    <w:rPr>
                      <w:rFonts w:eastAsia="Times New Roman" w:cs="Arial"/>
                      <w:lang w:val="en-US"/>
                    </w:rPr>
                    <w:t>min</w:t>
                  </w:r>
                  <w:r w:rsidRPr="003435FC">
                    <w:rPr>
                      <w:rFonts w:eastAsia="Times New Roman" w:cs="Arial"/>
                    </w:rPr>
                    <w:t xml:space="preserve"> срок: </w:t>
                  </w:r>
                  <w:r w:rsidR="001C71A1">
                    <w:rPr>
                      <w:rFonts w:eastAsia="Times New Roman" w:cs="Arial"/>
                    </w:rPr>
                    <w:t>12</w:t>
                  </w:r>
                  <w:r>
                    <w:rPr>
                      <w:rFonts w:eastAsia="Times New Roman" w:cs="Arial"/>
                    </w:rPr>
                    <w:t xml:space="preserve"> </w:t>
                  </w:r>
                  <w:r w:rsidR="00282CAD">
                    <w:rPr>
                      <w:rFonts w:eastAsia="Times New Roman" w:cs="Arial"/>
                    </w:rPr>
                    <w:t>месяц</w:t>
                  </w:r>
                  <w:r w:rsidR="001C71A1">
                    <w:rPr>
                      <w:rFonts w:eastAsia="Times New Roman" w:cs="Arial"/>
                    </w:rPr>
                    <w:t>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B71AE2"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B71AE2"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B71AE2"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 xml:space="preserve">-й заявки по критерию «Срок поставки (выполнения работ, </w:t>
            </w:r>
            <w:r>
              <w:rPr>
                <w:rFonts w:eastAsia="Times New Roman"/>
              </w:rPr>
              <w:lastRenderedPageBreak/>
              <w:t>оказания услуг)»;</w:t>
            </w:r>
          </w:p>
          <w:p w:rsidR="00EF09B2" w:rsidRDefault="005B0351" w:rsidP="00EF09B2">
            <w:proofErr w:type="spellStart"/>
            <w:r>
              <w:rPr>
                <w:rFonts w:eastAsia="Times New Roman"/>
                <w:lang w:val="en-US"/>
              </w:rPr>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B71AE2"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D70C55">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D70C55">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DC1F9B"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000A433C"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2C6C4F" w:rsidRDefault="002C6C4F">
      <w:pPr>
        <w:jc w:val="left"/>
        <w:rPr>
          <w:rFonts w:eastAsia="Times New Roman"/>
          <w:lang w:eastAsia="ru-RU"/>
        </w:rPr>
      </w:pPr>
    </w:p>
    <w:p w:rsidR="002C6C4F" w:rsidRDefault="002C6C4F">
      <w:pPr>
        <w:jc w:val="left"/>
        <w:rPr>
          <w:rFonts w:eastAsia="Times New Roman"/>
          <w:lang w:eastAsia="ru-RU"/>
        </w:rPr>
      </w:pPr>
    </w:p>
    <w:p w:rsidR="002C6C4F" w:rsidRDefault="002C6C4F">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2C6C4F" w:rsidRDefault="002C6C4F">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DC1F9B" w:rsidRDefault="00DC1F9B">
      <w:pPr>
        <w:shd w:val="clear" w:color="auto" w:fill="FFFFFF"/>
        <w:ind w:right="-16" w:firstLine="567"/>
        <w:rPr>
          <w:rFonts w:eastAsia="Times New Roman"/>
          <w:spacing w:val="1"/>
          <w:sz w:val="22"/>
          <w:szCs w:val="22"/>
        </w:rPr>
      </w:pPr>
    </w:p>
    <w:p w:rsidR="002C6C4F" w:rsidRDefault="002C6C4F">
      <w:pPr>
        <w:shd w:val="clear" w:color="auto" w:fill="FFFFFF"/>
        <w:ind w:right="-16" w:firstLine="567"/>
        <w:rPr>
          <w:rFonts w:eastAsia="Times New Roman"/>
          <w:spacing w:val="1"/>
          <w:sz w:val="22"/>
          <w:szCs w:val="22"/>
        </w:rPr>
      </w:pPr>
    </w:p>
    <w:tbl>
      <w:tblPr>
        <w:tblW w:w="10500" w:type="dxa"/>
        <w:tblInd w:w="108" w:type="dxa"/>
        <w:tblLayout w:type="fixed"/>
        <w:tblLook w:val="0000" w:firstRow="0" w:lastRow="0" w:firstColumn="0" w:lastColumn="0" w:noHBand="0" w:noVBand="0"/>
      </w:tblPr>
      <w:tblGrid>
        <w:gridCol w:w="826"/>
        <w:gridCol w:w="3710"/>
        <w:gridCol w:w="993"/>
        <w:gridCol w:w="1559"/>
        <w:gridCol w:w="3412"/>
      </w:tblGrid>
      <w:tr w:rsidR="00C03E71" w:rsidTr="002B4C09">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rsidTr="002C6C4F">
        <w:trPr>
          <w:trHeight w:val="491"/>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rsidTr="002C6C4F">
        <w:trPr>
          <w:trHeight w:val="554"/>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DC1F9B" w:rsidRDefault="00DC1F9B">
      <w:pPr>
        <w:shd w:val="clear" w:color="auto" w:fill="FFFFFF"/>
        <w:ind w:right="-16"/>
        <w:rPr>
          <w:rFonts w:eastAsia="Times New Roman"/>
          <w:sz w:val="18"/>
          <w:szCs w:val="18"/>
        </w:rPr>
      </w:pPr>
    </w:p>
    <w:p w:rsidR="002C6C4F" w:rsidRDefault="002C6C4F">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Default="00C03E71" w:rsidP="00195BCC">
      <w:pPr>
        <w:widowControl w:val="0"/>
        <w:autoSpaceDE w:val="0"/>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w:t>
      </w:r>
      <w:r w:rsidR="00DC1F9B">
        <w:rPr>
          <w:rFonts w:eastAsia="Times New Roman"/>
          <w:i/>
          <w:sz w:val="20"/>
          <w:szCs w:val="20"/>
        </w:rPr>
        <w:t>(2.1, 2.2, 2.3, 2.4, 2.5)</w:t>
      </w:r>
      <w:r w:rsidR="002C6C4F">
        <w:rPr>
          <w:rFonts w:eastAsia="Times New Roman"/>
          <w:i/>
          <w:sz w:val="20"/>
          <w:szCs w:val="20"/>
        </w:rPr>
        <w:t xml:space="preserve">, </w:t>
      </w:r>
      <w:r w:rsidR="002B4C09" w:rsidRPr="002B4C09">
        <w:rPr>
          <w:rFonts w:eastAsia="Times New Roman"/>
          <w:i/>
          <w:sz w:val="20"/>
          <w:szCs w:val="20"/>
        </w:rPr>
        <w:t>п.3</w:t>
      </w:r>
      <w:r w:rsidR="00DC1F9B">
        <w:rPr>
          <w:rFonts w:eastAsia="Times New Roman"/>
          <w:i/>
          <w:sz w:val="20"/>
          <w:szCs w:val="20"/>
        </w:rPr>
        <w:t>(3.1, 3.2, 3.3, 3.4, 3.5, 3.6, 3.7)</w:t>
      </w:r>
      <w:r w:rsidR="002B4C09" w:rsidRPr="002B4C09">
        <w:rPr>
          <w:rFonts w:eastAsia="Times New Roman"/>
          <w:i/>
          <w:sz w:val="20"/>
          <w:szCs w:val="20"/>
        </w:rPr>
        <w:t>, п.4</w:t>
      </w:r>
      <w:r w:rsidR="00DC1F9B">
        <w:rPr>
          <w:rFonts w:eastAsia="Times New Roman"/>
          <w:i/>
          <w:sz w:val="20"/>
          <w:szCs w:val="20"/>
        </w:rPr>
        <w:t>(4.1,.4.2, 4.3)</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DC1F9B" w:rsidRDefault="00DC1F9B">
      <w:pPr>
        <w:widowControl w:val="0"/>
        <w:autoSpaceDE w:val="0"/>
        <w:jc w:val="left"/>
        <w:rPr>
          <w:rFonts w:eastAsia="Times New Roman"/>
          <w:b/>
          <w:sz w:val="22"/>
          <w:szCs w:val="22"/>
        </w:rPr>
      </w:pPr>
    </w:p>
    <w:p w:rsidR="002C6C4F" w:rsidRDefault="002C6C4F">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(п.1</w:t>
      </w:r>
      <w:r w:rsidR="00DC1F9B" w:rsidRPr="00DC1F9B">
        <w:rPr>
          <w:rFonts w:eastAsia="Times New Roman"/>
          <w:i/>
          <w:color w:val="C00000"/>
          <w:sz w:val="20"/>
          <w:szCs w:val="20"/>
        </w:rPr>
        <w:t>(1.1), п. 2(2.1, 2.2, 2.3, 2.4, 2.5), п.3(3.1, 3.2, 3.3, 3.4, 3.5, 3.6, 3.7), п.4(4.1,.4.2,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D70C55">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2EF" w:rsidRDefault="009542EF">
      <w:r>
        <w:separator/>
      </w:r>
    </w:p>
  </w:endnote>
  <w:endnote w:type="continuationSeparator" w:id="0">
    <w:p w:rsidR="009542EF" w:rsidRDefault="0095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AE2" w:rsidRDefault="00B71AE2" w:rsidP="00B80539">
    <w:pPr>
      <w:pStyle w:val="af3"/>
      <w:jc w:val="right"/>
    </w:pPr>
    <w:r>
      <w:fldChar w:fldCharType="begin"/>
    </w:r>
    <w:r>
      <w:instrText xml:space="preserve"> PAGE </w:instrText>
    </w:r>
    <w:r>
      <w:fldChar w:fldCharType="separate"/>
    </w:r>
    <w:r w:rsidR="00D70C5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2EF" w:rsidRDefault="009542EF">
      <w:r>
        <w:separator/>
      </w:r>
    </w:p>
  </w:footnote>
  <w:footnote w:type="continuationSeparator" w:id="0">
    <w:p w:rsidR="009542EF" w:rsidRDefault="00954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47F9C"/>
    <w:rsid w:val="00051770"/>
    <w:rsid w:val="000701E8"/>
    <w:rsid w:val="00071CC0"/>
    <w:rsid w:val="000753B3"/>
    <w:rsid w:val="00077384"/>
    <w:rsid w:val="00085F1A"/>
    <w:rsid w:val="000905B7"/>
    <w:rsid w:val="00092E8D"/>
    <w:rsid w:val="00096921"/>
    <w:rsid w:val="000A0C28"/>
    <w:rsid w:val="000A327D"/>
    <w:rsid w:val="000A433C"/>
    <w:rsid w:val="000A6413"/>
    <w:rsid w:val="000B0119"/>
    <w:rsid w:val="000C00A2"/>
    <w:rsid w:val="000D7E79"/>
    <w:rsid w:val="000E2C1F"/>
    <w:rsid w:val="000F6015"/>
    <w:rsid w:val="001162ED"/>
    <w:rsid w:val="00133EDC"/>
    <w:rsid w:val="00190553"/>
    <w:rsid w:val="001927CD"/>
    <w:rsid w:val="0019315D"/>
    <w:rsid w:val="00195BCC"/>
    <w:rsid w:val="00196F20"/>
    <w:rsid w:val="001A7611"/>
    <w:rsid w:val="001C71A1"/>
    <w:rsid w:val="001E4222"/>
    <w:rsid w:val="001E7F35"/>
    <w:rsid w:val="001F158D"/>
    <w:rsid w:val="001F4D93"/>
    <w:rsid w:val="001F5A80"/>
    <w:rsid w:val="00223631"/>
    <w:rsid w:val="00237A99"/>
    <w:rsid w:val="00240E79"/>
    <w:rsid w:val="002628F0"/>
    <w:rsid w:val="002653C0"/>
    <w:rsid w:val="002664B1"/>
    <w:rsid w:val="0027671A"/>
    <w:rsid w:val="00282CAD"/>
    <w:rsid w:val="00292848"/>
    <w:rsid w:val="002B1FAC"/>
    <w:rsid w:val="002B4C09"/>
    <w:rsid w:val="002C54FC"/>
    <w:rsid w:val="002C5C0F"/>
    <w:rsid w:val="002C6C4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578AB"/>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708D6"/>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7F70"/>
    <w:rsid w:val="00646F83"/>
    <w:rsid w:val="006530A5"/>
    <w:rsid w:val="00662B3D"/>
    <w:rsid w:val="006671E3"/>
    <w:rsid w:val="00686182"/>
    <w:rsid w:val="00692870"/>
    <w:rsid w:val="006960BD"/>
    <w:rsid w:val="006B0E6C"/>
    <w:rsid w:val="006B1728"/>
    <w:rsid w:val="006B6526"/>
    <w:rsid w:val="006C0C7C"/>
    <w:rsid w:val="006D198B"/>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E6D2E"/>
    <w:rsid w:val="00800DFC"/>
    <w:rsid w:val="00805A80"/>
    <w:rsid w:val="008317C1"/>
    <w:rsid w:val="008322C6"/>
    <w:rsid w:val="00841568"/>
    <w:rsid w:val="00841F29"/>
    <w:rsid w:val="00843305"/>
    <w:rsid w:val="0084344E"/>
    <w:rsid w:val="00845C12"/>
    <w:rsid w:val="0084729D"/>
    <w:rsid w:val="00850508"/>
    <w:rsid w:val="00852CC0"/>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1A50"/>
    <w:rsid w:val="00953E5D"/>
    <w:rsid w:val="009542EF"/>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67B2D"/>
    <w:rsid w:val="00A73A83"/>
    <w:rsid w:val="00A7487D"/>
    <w:rsid w:val="00A75BEE"/>
    <w:rsid w:val="00A80569"/>
    <w:rsid w:val="00A80666"/>
    <w:rsid w:val="00A85FB1"/>
    <w:rsid w:val="00AC33C8"/>
    <w:rsid w:val="00AD0B22"/>
    <w:rsid w:val="00AD6C8D"/>
    <w:rsid w:val="00AD72F2"/>
    <w:rsid w:val="00AD7E65"/>
    <w:rsid w:val="00AF013E"/>
    <w:rsid w:val="00B3767D"/>
    <w:rsid w:val="00B4595C"/>
    <w:rsid w:val="00B46087"/>
    <w:rsid w:val="00B56028"/>
    <w:rsid w:val="00B573E4"/>
    <w:rsid w:val="00B60330"/>
    <w:rsid w:val="00B612DD"/>
    <w:rsid w:val="00B616C1"/>
    <w:rsid w:val="00B6401F"/>
    <w:rsid w:val="00B660F6"/>
    <w:rsid w:val="00B71AE2"/>
    <w:rsid w:val="00B722F1"/>
    <w:rsid w:val="00B72860"/>
    <w:rsid w:val="00B74C15"/>
    <w:rsid w:val="00B80539"/>
    <w:rsid w:val="00B844B8"/>
    <w:rsid w:val="00B85358"/>
    <w:rsid w:val="00B86395"/>
    <w:rsid w:val="00B91EAB"/>
    <w:rsid w:val="00BA045F"/>
    <w:rsid w:val="00BA5C3C"/>
    <w:rsid w:val="00BB1D68"/>
    <w:rsid w:val="00BC326B"/>
    <w:rsid w:val="00BF581E"/>
    <w:rsid w:val="00C03E71"/>
    <w:rsid w:val="00C17A70"/>
    <w:rsid w:val="00C21813"/>
    <w:rsid w:val="00C252B0"/>
    <w:rsid w:val="00C25A10"/>
    <w:rsid w:val="00C35A0B"/>
    <w:rsid w:val="00C374FB"/>
    <w:rsid w:val="00C405C9"/>
    <w:rsid w:val="00C40A02"/>
    <w:rsid w:val="00C40A21"/>
    <w:rsid w:val="00C51B47"/>
    <w:rsid w:val="00C73AB4"/>
    <w:rsid w:val="00C81234"/>
    <w:rsid w:val="00C85ABB"/>
    <w:rsid w:val="00C87E79"/>
    <w:rsid w:val="00CA260F"/>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70C55"/>
    <w:rsid w:val="00D820AE"/>
    <w:rsid w:val="00D876BF"/>
    <w:rsid w:val="00D95A08"/>
    <w:rsid w:val="00D969B5"/>
    <w:rsid w:val="00D9718C"/>
    <w:rsid w:val="00DA4FDC"/>
    <w:rsid w:val="00DC1F9B"/>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7C4A-3593-4A45-B699-479043E4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11902</Words>
  <Characters>67847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79590</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2</cp:revision>
  <cp:lastPrinted>2023-02-07T10:22:00Z</cp:lastPrinted>
  <dcterms:created xsi:type="dcterms:W3CDTF">2023-02-07T10:22:00Z</dcterms:created>
  <dcterms:modified xsi:type="dcterms:W3CDTF">2023-02-07T10:22:00Z</dcterms:modified>
</cp:coreProperties>
</file>